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BB6D047" w14:textId="03D04C10" w:rsidR="00F350C6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szCs w:val="24"/>
          <w:lang w:val="sl-SI"/>
        </w:rPr>
      </w:pPr>
      <w:r w:rsidRPr="00A0318E">
        <w:rPr>
          <w:rFonts w:asciiTheme="majorHAnsi" w:hAnsiTheme="majorHAnsi" w:cstheme="majorHAnsi"/>
          <w:b/>
          <w:sz w:val="28"/>
          <w:szCs w:val="24"/>
          <w:lang w:val="sl-SI"/>
        </w:rPr>
        <w:t>PODATKI O KADRU</w:t>
      </w:r>
    </w:p>
    <w:p w14:paraId="6902A267" w14:textId="77777777" w:rsidR="007E0977" w:rsidRDefault="007E0977" w:rsidP="007E0977">
      <w:pPr>
        <w:pStyle w:val="Brezrazmikov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A46405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A46405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Javno naročilo</w:t>
            </w:r>
          </w:p>
        </w:tc>
      </w:tr>
      <w:tr w:rsidR="0046434F" w:rsidRPr="00A46405" w14:paraId="024A40C4" w14:textId="77777777" w:rsidTr="00A46405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ADC8C"/>
            <w:vAlign w:val="center"/>
          </w:tcPr>
          <w:p w14:paraId="671D7E0C" w14:textId="77777777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Arnes</w:t>
            </w:r>
          </w:p>
          <w:p w14:paraId="71798EF6" w14:textId="77777777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Tehnološki park 18</w:t>
            </w:r>
          </w:p>
          <w:p w14:paraId="680AD2EA" w14:textId="5F6E7631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1000 Ljubljana</w:t>
            </w:r>
          </w:p>
        </w:tc>
      </w:tr>
      <w:tr w:rsidR="0046434F" w:rsidRPr="00A46405" w14:paraId="222AB329" w14:textId="77777777" w:rsidTr="00A46405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ADC8C"/>
            <w:vAlign w:val="center"/>
          </w:tcPr>
          <w:p w14:paraId="13BF04E0" w14:textId="76744E6B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highlight w:val="yellow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Multimedijski portal SIO-2020</w:t>
            </w:r>
          </w:p>
        </w:tc>
      </w:tr>
      <w:tr w:rsidR="0046434F" w:rsidRPr="00A46405" w14:paraId="7A735872" w14:textId="77777777" w:rsidTr="00A46405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46405">
              <w:rPr>
                <w:rFonts w:asciiTheme="majorHAnsi" w:hAnsiTheme="majorHAnsi" w:cstheme="majorHAnsi"/>
                <w:b/>
                <w:sz w:val="24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ADC8C"/>
            <w:vAlign w:val="center"/>
          </w:tcPr>
          <w:p w14:paraId="23973259" w14:textId="20C9B116" w:rsidR="0046434F" w:rsidRPr="00A46405" w:rsidRDefault="0046434F" w:rsidP="00A46405">
            <w:pPr>
              <w:pStyle w:val="Brezrazmikov"/>
              <w:rPr>
                <w:rFonts w:asciiTheme="majorHAnsi" w:hAnsiTheme="majorHAnsi" w:cstheme="majorHAnsi"/>
                <w:sz w:val="24"/>
                <w:highlight w:val="yellow"/>
                <w:lang w:val="sl-SI"/>
              </w:rPr>
            </w:pPr>
            <w:r w:rsidRPr="00A46405">
              <w:rPr>
                <w:rFonts w:asciiTheme="majorHAnsi" w:hAnsiTheme="majorHAnsi" w:cstheme="majorHAnsi"/>
                <w:sz w:val="24"/>
              </w:rPr>
              <w:t xml:space="preserve">Izdelava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multimedijskega</w:t>
            </w:r>
            <w:proofErr w:type="spellEnd"/>
            <w:r w:rsidRPr="00A46405">
              <w:rPr>
                <w:rFonts w:asciiTheme="majorHAnsi" w:hAnsiTheme="majorHAnsi" w:cstheme="majorHAnsi"/>
                <w:sz w:val="24"/>
              </w:rPr>
              <w:t xml:space="preserve">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portala</w:t>
            </w:r>
            <w:proofErr w:type="spellEnd"/>
            <w:r w:rsidRPr="00A46405">
              <w:rPr>
                <w:rFonts w:asciiTheme="majorHAnsi" w:hAnsiTheme="majorHAnsi" w:cstheme="majorHAnsi"/>
                <w:sz w:val="24"/>
              </w:rPr>
              <w:t xml:space="preserve"> – MCU portal, VOX portal in Video portal: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izdelava</w:t>
            </w:r>
            <w:proofErr w:type="spellEnd"/>
            <w:r w:rsidRPr="00A46405">
              <w:rPr>
                <w:rFonts w:asciiTheme="majorHAnsi" w:hAnsiTheme="majorHAnsi" w:cstheme="majorHAnsi"/>
                <w:sz w:val="24"/>
              </w:rPr>
              <w:t xml:space="preserve">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uporabniške</w:t>
            </w:r>
            <w:proofErr w:type="spellEnd"/>
            <w:r w:rsidRPr="00A46405">
              <w:rPr>
                <w:rFonts w:asciiTheme="majorHAnsi" w:hAnsiTheme="majorHAnsi" w:cstheme="majorHAnsi"/>
                <w:sz w:val="24"/>
              </w:rPr>
              <w:t xml:space="preserve">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izkušnje</w:t>
            </w:r>
            <w:proofErr w:type="spellEnd"/>
            <w:r w:rsidRPr="00A46405">
              <w:rPr>
                <w:rFonts w:asciiTheme="majorHAnsi" w:hAnsiTheme="majorHAnsi" w:cstheme="majorHAnsi"/>
                <w:sz w:val="24"/>
              </w:rPr>
              <w:t xml:space="preserve"> in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izdelava</w:t>
            </w:r>
            <w:proofErr w:type="spellEnd"/>
            <w:r w:rsidRPr="00A46405">
              <w:rPr>
                <w:rFonts w:asciiTheme="majorHAnsi" w:hAnsiTheme="majorHAnsi" w:cstheme="majorHAnsi"/>
                <w:sz w:val="24"/>
              </w:rPr>
              <w:t xml:space="preserve"> </w:t>
            </w:r>
            <w:proofErr w:type="spellStart"/>
            <w:r w:rsidRPr="00A46405">
              <w:rPr>
                <w:rFonts w:asciiTheme="majorHAnsi" w:hAnsiTheme="majorHAnsi" w:cstheme="majorHAnsi"/>
                <w:sz w:val="24"/>
              </w:rPr>
              <w:t>funkcionalnosti</w:t>
            </w:r>
            <w:proofErr w:type="spellEnd"/>
          </w:p>
        </w:tc>
      </w:tr>
    </w:tbl>
    <w:p w14:paraId="3614FEA2" w14:textId="77777777" w:rsidR="00173122" w:rsidRPr="00A0318E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5E795202" w14:textId="01BDF417" w:rsidR="00EE4EA8" w:rsidRPr="00A0318E" w:rsidRDefault="00F350C6" w:rsidP="00EE4EA8">
      <w:pPr>
        <w:spacing w:after="120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A0318E">
        <w:rPr>
          <w:rFonts w:asciiTheme="majorHAnsi" w:hAnsiTheme="majorHAnsi" w:cstheme="majorHAnsi"/>
          <w:b/>
          <w:sz w:val="24"/>
          <w:szCs w:val="24"/>
          <w:lang w:val="sl-SI"/>
        </w:rPr>
        <w:t>S</w:t>
      </w:r>
      <w:r w:rsidR="00EE4EA8" w:rsidRPr="00A0318E">
        <w:rPr>
          <w:rFonts w:asciiTheme="majorHAnsi" w:hAnsiTheme="majorHAnsi" w:cstheme="majorHAnsi"/>
          <w:b/>
          <w:sz w:val="24"/>
          <w:szCs w:val="24"/>
          <w:lang w:val="sl-SI"/>
        </w:rPr>
        <w:t>kladno s točko 7.C</w:t>
      </w:r>
      <w:r w:rsidR="00BD7940" w:rsidRPr="00A0318E">
        <w:rPr>
          <w:rFonts w:asciiTheme="majorHAnsi" w:hAnsiTheme="majorHAnsi" w:cstheme="majorHAnsi"/>
          <w:b/>
          <w:sz w:val="24"/>
          <w:szCs w:val="24"/>
          <w:lang w:val="sl-SI"/>
        </w:rPr>
        <w:t>.3</w:t>
      </w:r>
      <w:r w:rsidR="00EE4EA8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: Tehnična in strokovna sposobnost obrazca </w:t>
      </w:r>
      <w:proofErr w:type="spellStart"/>
      <w:r w:rsidR="00EE4EA8" w:rsidRPr="00A0318E">
        <w:rPr>
          <w:rFonts w:asciiTheme="majorHAnsi" w:hAnsiTheme="majorHAnsi" w:cstheme="majorHAnsi"/>
          <w:b/>
          <w:sz w:val="24"/>
          <w:szCs w:val="24"/>
          <w:lang w:val="sl-SI"/>
        </w:rPr>
        <w:t>ePRO</w:t>
      </w:r>
      <w:proofErr w:type="spellEnd"/>
      <w:r w:rsidR="00EE4EA8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 - Navodila ponudnikom)</w:t>
      </w:r>
      <w:r w:rsidR="00CA7962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: </w:t>
      </w:r>
    </w:p>
    <w:p w14:paraId="51A23771" w14:textId="77777777" w:rsidR="00CA7962" w:rsidRPr="00A0318E" w:rsidRDefault="00CA7962" w:rsidP="00CA7962">
      <w:pPr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A0318E">
        <w:rPr>
          <w:rFonts w:asciiTheme="majorHAnsi" w:hAnsiTheme="majorHAnsi" w:cstheme="majorHAnsi"/>
          <w:noProof/>
          <w:sz w:val="24"/>
          <w:szCs w:val="24"/>
        </w:rPr>
        <w:t>Ponudnik mora za izvedbo projekta zagotoviti</w:t>
      </w:r>
      <w:r w:rsidRPr="00A0318E">
        <w:rPr>
          <w:rFonts w:asciiTheme="majorHAnsi" w:hAnsiTheme="majorHAnsi" w:cstheme="majorHAnsi"/>
          <w:b/>
          <w:noProof/>
          <w:sz w:val="24"/>
          <w:szCs w:val="24"/>
        </w:rPr>
        <w:t xml:space="preserve"> EKIPO KADROV</w:t>
      </w:r>
      <w:r w:rsidRPr="00A0318E">
        <w:rPr>
          <w:rFonts w:asciiTheme="majorHAnsi" w:hAnsiTheme="majorHAnsi" w:cstheme="majorHAnsi"/>
          <w:noProof/>
          <w:sz w:val="24"/>
          <w:szCs w:val="24"/>
        </w:rPr>
        <w:t xml:space="preserve"> v naslednji sestavi: </w:t>
      </w:r>
    </w:p>
    <w:p w14:paraId="4563AB18" w14:textId="77777777" w:rsidR="00CA7962" w:rsidRPr="00A0318E" w:rsidRDefault="00CA7962" w:rsidP="00CA7962">
      <w:pPr>
        <w:pStyle w:val="Odstavekseznama"/>
        <w:numPr>
          <w:ilvl w:val="0"/>
          <w:numId w:val="3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A0318E">
        <w:rPr>
          <w:rFonts w:asciiTheme="majorHAnsi" w:hAnsiTheme="majorHAnsi" w:cstheme="majorHAnsi"/>
          <w:noProof/>
          <w:sz w:val="24"/>
          <w:szCs w:val="24"/>
        </w:rPr>
        <w:t>Projektni vodja</w:t>
      </w:r>
    </w:p>
    <w:p w14:paraId="1BA791C9" w14:textId="77777777" w:rsidR="00CA7962" w:rsidRPr="00A0318E" w:rsidRDefault="00CA7962" w:rsidP="00CA7962">
      <w:pPr>
        <w:pStyle w:val="Odstavekseznama"/>
        <w:numPr>
          <w:ilvl w:val="0"/>
          <w:numId w:val="3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A0318E">
        <w:rPr>
          <w:rFonts w:asciiTheme="majorHAnsi" w:hAnsiTheme="majorHAnsi" w:cstheme="majorHAnsi"/>
          <w:noProof/>
          <w:sz w:val="24"/>
          <w:szCs w:val="24"/>
        </w:rPr>
        <w:t>Vodilni inženir</w:t>
      </w:r>
    </w:p>
    <w:p w14:paraId="06908C3D" w14:textId="5962E2D9" w:rsidR="00CA7962" w:rsidRPr="00A0318E" w:rsidRDefault="00CA7962" w:rsidP="00CA7962">
      <w:pPr>
        <w:pStyle w:val="Odstavekseznama"/>
        <w:numPr>
          <w:ilvl w:val="0"/>
          <w:numId w:val="3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A0318E">
        <w:rPr>
          <w:rFonts w:asciiTheme="majorHAnsi" w:hAnsiTheme="majorHAnsi" w:cstheme="majorHAnsi"/>
          <w:noProof/>
          <w:sz w:val="24"/>
          <w:szCs w:val="24"/>
        </w:rPr>
        <w:t>2 programerja (referenca za ponuj</w:t>
      </w:r>
      <w:r w:rsidR="00A0318E" w:rsidRPr="00A0318E">
        <w:rPr>
          <w:rFonts w:asciiTheme="majorHAnsi" w:hAnsiTheme="majorHAnsi" w:cstheme="majorHAnsi"/>
          <w:noProof/>
          <w:sz w:val="24"/>
          <w:szCs w:val="24"/>
        </w:rPr>
        <w:t>e</w:t>
      </w:r>
      <w:r w:rsidRPr="00A0318E">
        <w:rPr>
          <w:rFonts w:asciiTheme="majorHAnsi" w:hAnsiTheme="majorHAnsi" w:cstheme="majorHAnsi"/>
          <w:noProof/>
          <w:sz w:val="24"/>
          <w:szCs w:val="24"/>
        </w:rPr>
        <w:t>n programski jezik)</w:t>
      </w:r>
    </w:p>
    <w:p w14:paraId="7260A6D2" w14:textId="77777777" w:rsidR="00CA7962" w:rsidRPr="00A0318E" w:rsidRDefault="00CA7962" w:rsidP="00CA7962">
      <w:pPr>
        <w:pStyle w:val="Odstavekseznama"/>
        <w:numPr>
          <w:ilvl w:val="0"/>
          <w:numId w:val="3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A0318E">
        <w:rPr>
          <w:rFonts w:asciiTheme="majorHAnsi" w:hAnsiTheme="majorHAnsi" w:cstheme="majorHAnsi"/>
          <w:noProof/>
          <w:sz w:val="24"/>
          <w:szCs w:val="24"/>
        </w:rPr>
        <w:t xml:space="preserve">načrtovalec uporabniške izkušnje </w:t>
      </w:r>
    </w:p>
    <w:p w14:paraId="00ECBC01" w14:textId="77777777" w:rsidR="00CA7962" w:rsidRPr="00A0318E" w:rsidRDefault="00CA7962" w:rsidP="00CA7962">
      <w:pPr>
        <w:pStyle w:val="Odstavekseznama"/>
        <w:numPr>
          <w:ilvl w:val="0"/>
          <w:numId w:val="34"/>
        </w:numPr>
        <w:spacing w:after="0" w:line="240" w:lineRule="auto"/>
        <w:ind w:left="1021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A0318E">
        <w:rPr>
          <w:rFonts w:asciiTheme="majorHAnsi" w:hAnsiTheme="majorHAnsi" w:cstheme="majorHAnsi"/>
          <w:noProof/>
          <w:sz w:val="24"/>
          <w:szCs w:val="24"/>
        </w:rPr>
        <w:t>oblikovalec</w:t>
      </w:r>
    </w:p>
    <w:p w14:paraId="14F533A1" w14:textId="77777777" w:rsidR="00CA7962" w:rsidRPr="00A0318E" w:rsidRDefault="00CA7962" w:rsidP="00CA7962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p w14:paraId="1DCA62FC" w14:textId="478A5022" w:rsidR="00CA7962" w:rsidRDefault="00CA7962" w:rsidP="00CA7962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A0318E">
        <w:rPr>
          <w:rFonts w:asciiTheme="majorHAnsi" w:hAnsiTheme="majorHAnsi" w:cstheme="majorHAnsi"/>
          <w:noProof/>
          <w:sz w:val="24"/>
          <w:szCs w:val="24"/>
          <w:lang w:val="sl-SI"/>
        </w:rPr>
        <w:t>Ponudnik mora za prijavljene kadre izkazati, da so  v obdobju od 1.1.2016 naprej vsaj dve leti sodelovali na podobnih projektih v vlogah, za katere so pri</w:t>
      </w:r>
      <w:r w:rsidR="00646C97">
        <w:rPr>
          <w:rFonts w:asciiTheme="majorHAnsi" w:hAnsiTheme="majorHAnsi" w:cstheme="majorHAnsi"/>
          <w:noProof/>
          <w:sz w:val="24"/>
          <w:szCs w:val="24"/>
          <w:lang w:val="sl-SI"/>
        </w:rPr>
        <w:t>javljeni. Za  kader pod točko 3</w:t>
      </w:r>
      <w:r w:rsidRPr="00A0318E">
        <w:rPr>
          <w:rFonts w:asciiTheme="majorHAnsi" w:hAnsiTheme="majorHAnsi" w:cstheme="majorHAnsi"/>
          <w:noProof/>
          <w:sz w:val="24"/>
          <w:szCs w:val="24"/>
          <w:lang w:val="sl-SI"/>
        </w:rPr>
        <w:t xml:space="preserve">. mora ponudnik izkazati, da je v zahtevanem obdobju vsaj 2 leti delal v programskih jezikih, ki jih bo ponudnik uporabil v ponudbi. </w:t>
      </w:r>
    </w:p>
    <w:p w14:paraId="039F6C0C" w14:textId="77777777" w:rsidR="00A12C80" w:rsidRDefault="00A12C80">
      <w:pPr>
        <w:suppressAutoHyphens w:val="0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p w14:paraId="4639E80A" w14:textId="5490EC1F" w:rsidR="00A46405" w:rsidRPr="00A46405" w:rsidRDefault="00A46405" w:rsidP="00A46405">
      <w:pPr>
        <w:jc w:val="both"/>
        <w:rPr>
          <w:rFonts w:asciiTheme="majorHAnsi" w:hAnsiTheme="majorHAnsi" w:cstheme="majorHAnsi"/>
          <w:b/>
          <w:sz w:val="24"/>
          <w:lang w:val="sl-SI"/>
        </w:rPr>
      </w:pPr>
      <w:r w:rsidRPr="00A46405">
        <w:rPr>
          <w:rFonts w:asciiTheme="majorHAnsi" w:hAnsiTheme="majorHAnsi" w:cstheme="majorHAnsi"/>
          <w:b/>
          <w:sz w:val="24"/>
          <w:lang w:val="sl-SI"/>
        </w:rPr>
        <w:t>Dodatne reference kadrov – za MERILO</w:t>
      </w:r>
    </w:p>
    <w:p w14:paraId="3687A37F" w14:textId="77777777" w:rsidR="00A46405" w:rsidRPr="00A46405" w:rsidRDefault="00A46405" w:rsidP="00A46405">
      <w:pPr>
        <w:jc w:val="both"/>
        <w:rPr>
          <w:rFonts w:asciiTheme="majorHAnsi" w:hAnsiTheme="majorHAnsi" w:cstheme="majorHAnsi"/>
          <w:sz w:val="24"/>
          <w:lang w:val="sl-SI"/>
        </w:rPr>
      </w:pPr>
    </w:p>
    <w:p w14:paraId="78C1606F" w14:textId="227AB709" w:rsidR="00A46405" w:rsidRPr="00A46405" w:rsidRDefault="00A46405" w:rsidP="00A46405">
      <w:pPr>
        <w:jc w:val="both"/>
        <w:rPr>
          <w:rFonts w:asciiTheme="majorHAnsi" w:hAnsiTheme="majorHAnsi" w:cstheme="majorHAnsi"/>
          <w:sz w:val="24"/>
          <w:u w:val="single"/>
          <w:lang w:val="sl-SI"/>
        </w:rPr>
      </w:pPr>
      <w:r w:rsidRPr="00A46405">
        <w:rPr>
          <w:rFonts w:asciiTheme="majorHAnsi" w:hAnsiTheme="majorHAnsi" w:cstheme="majorHAnsi"/>
          <w:sz w:val="24"/>
          <w:lang w:val="sl-SI"/>
        </w:rPr>
        <w:t xml:space="preserve">Vsak kader lahko prejme </w:t>
      </w:r>
      <w:r w:rsidRPr="00A46405">
        <w:rPr>
          <w:rFonts w:asciiTheme="majorHAnsi" w:hAnsiTheme="majorHAnsi" w:cstheme="majorHAnsi"/>
          <w:b/>
          <w:sz w:val="24"/>
          <w:lang w:val="sl-SI"/>
        </w:rPr>
        <w:t>2 točki</w:t>
      </w:r>
      <w:r w:rsidRPr="00A46405">
        <w:rPr>
          <w:rFonts w:asciiTheme="majorHAnsi" w:hAnsiTheme="majorHAnsi" w:cstheme="majorHAnsi"/>
          <w:sz w:val="24"/>
          <w:lang w:val="sl-SI"/>
        </w:rPr>
        <w:t xml:space="preserve"> za sodelovanje na referenčnem projektu, ki ga ponudnik predloži kot referenco ponudnika v okviru tehnične in strokovne sposobnosti ponudnika iz točke 7.C.1 oz. 7.C.2 teh navodil. </w:t>
      </w:r>
      <w:r w:rsidRPr="00A46405">
        <w:rPr>
          <w:rFonts w:asciiTheme="majorHAnsi" w:hAnsiTheme="majorHAnsi" w:cstheme="majorHAnsi"/>
          <w:sz w:val="24"/>
          <w:u w:val="single"/>
          <w:lang w:val="sl-SI"/>
        </w:rPr>
        <w:t>Vsak kader lahko dobi največ 2 točki, ponudnik lahko dobi skupaj največ 12 t</w:t>
      </w:r>
      <w:r>
        <w:rPr>
          <w:rFonts w:asciiTheme="majorHAnsi" w:hAnsiTheme="majorHAnsi" w:cstheme="majorHAnsi"/>
          <w:sz w:val="24"/>
          <w:u w:val="single"/>
          <w:lang w:val="sl-SI"/>
        </w:rPr>
        <w:t>očk.</w:t>
      </w:r>
    </w:p>
    <w:p w14:paraId="2D9D8873" w14:textId="77777777" w:rsidR="00A46405" w:rsidRPr="00A46405" w:rsidRDefault="00A46405" w:rsidP="00A46405">
      <w:pPr>
        <w:jc w:val="both"/>
        <w:rPr>
          <w:rFonts w:asciiTheme="majorHAnsi" w:hAnsiTheme="majorHAnsi" w:cstheme="majorHAnsi"/>
          <w:sz w:val="24"/>
          <w:lang w:val="sl-SI"/>
        </w:rPr>
      </w:pPr>
    </w:p>
    <w:p w14:paraId="0156187C" w14:textId="5220F2CF" w:rsidR="00A12C80" w:rsidRPr="00A46405" w:rsidRDefault="00A46405" w:rsidP="00A46405">
      <w:pPr>
        <w:suppressAutoHyphens w:val="0"/>
        <w:jc w:val="both"/>
        <w:rPr>
          <w:rFonts w:asciiTheme="majorHAnsi" w:hAnsiTheme="majorHAnsi" w:cstheme="majorHAnsi"/>
          <w:sz w:val="24"/>
          <w:lang w:val="sl-SI"/>
        </w:rPr>
      </w:pPr>
      <w:r w:rsidRPr="00A46405">
        <w:rPr>
          <w:rFonts w:asciiTheme="majorHAnsi" w:hAnsiTheme="majorHAnsi" w:cstheme="majorHAnsi"/>
          <w:sz w:val="24"/>
          <w:lang w:val="sl-SI"/>
        </w:rPr>
        <w:t xml:space="preserve">Ponudnik izpolni kategorijo </w:t>
      </w:r>
      <w:r w:rsidRPr="00A46405">
        <w:rPr>
          <w:rFonts w:asciiTheme="majorHAnsi" w:hAnsiTheme="majorHAnsi" w:cstheme="majorHAnsi"/>
          <w:i/>
          <w:sz w:val="24"/>
          <w:lang w:val="sl-SI"/>
        </w:rPr>
        <w:t>DODATNE REFERENCE KADRA (za merilo)</w:t>
      </w:r>
      <w:r w:rsidRPr="00A46405">
        <w:rPr>
          <w:rFonts w:asciiTheme="majorHAnsi" w:hAnsiTheme="majorHAnsi" w:cstheme="majorHAnsi"/>
          <w:sz w:val="24"/>
          <w:lang w:val="sl-SI"/>
        </w:rPr>
        <w:t xml:space="preserve"> tako, da v stolpcu </w:t>
      </w:r>
      <w:r w:rsidRPr="00A46405">
        <w:rPr>
          <w:rFonts w:asciiTheme="majorHAnsi" w:hAnsiTheme="majorHAnsi" w:cstheme="majorHAnsi"/>
          <w:i/>
          <w:sz w:val="24"/>
          <w:lang w:val="sl-SI"/>
        </w:rPr>
        <w:t>Prijavljeni kader je sodeloval na referenčnem projektu</w:t>
      </w:r>
      <w:r w:rsidRPr="00A46405">
        <w:rPr>
          <w:rFonts w:asciiTheme="majorHAnsi" w:hAnsiTheme="majorHAnsi" w:cstheme="majorHAnsi"/>
          <w:sz w:val="24"/>
          <w:lang w:val="sl-SI"/>
        </w:rPr>
        <w:t xml:space="preserve"> prazno polje izpolni z DA ali NE. </w:t>
      </w:r>
      <w:r>
        <w:rPr>
          <w:rFonts w:asciiTheme="majorHAnsi" w:hAnsiTheme="majorHAnsi" w:cstheme="majorHAnsi"/>
          <w:sz w:val="24"/>
          <w:lang w:val="sl-SI"/>
        </w:rPr>
        <w:t xml:space="preserve">Če odgovori z DA, navede tudi naziv referenčnega projekta. </w:t>
      </w:r>
      <w:r w:rsidRPr="00A46405">
        <w:rPr>
          <w:rFonts w:asciiTheme="majorHAnsi" w:hAnsiTheme="majorHAnsi" w:cstheme="majorHAnsi"/>
          <w:sz w:val="24"/>
          <w:lang w:val="sl-SI"/>
        </w:rPr>
        <w:t>Če stolpec ne bo izpolnjen, se šteje, da ponudnik dodatne reference kadra ne uveljavlja in za to ne dobi točk.</w:t>
      </w:r>
    </w:p>
    <w:p w14:paraId="063E6987" w14:textId="1CDF9FE6" w:rsidR="00163220" w:rsidRDefault="00163220">
      <w:pPr>
        <w:suppressAutoHyphens w:val="0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p w14:paraId="531BB106" w14:textId="447D6FA9" w:rsidR="00433DB8" w:rsidRPr="00163220" w:rsidRDefault="00433DB8" w:rsidP="00163220">
      <w:pPr>
        <w:spacing w:after="120"/>
        <w:jc w:val="both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2410"/>
        <w:gridCol w:w="2121"/>
      </w:tblGrid>
      <w:tr w:rsidR="00163220" w:rsidRPr="00A0318E" w14:paraId="3AFD0A3B" w14:textId="77777777" w:rsidTr="002836FC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4B58A899" w:rsidR="00163220" w:rsidRPr="00A0318E" w:rsidRDefault="00163220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1.</w:t>
            </w:r>
          </w:p>
        </w:tc>
        <w:tc>
          <w:tcPr>
            <w:tcW w:w="4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1B468B4E" w:rsidR="00163220" w:rsidRPr="00A0318E" w:rsidRDefault="00163220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PROJEKTNI VODJA</w:t>
            </w:r>
          </w:p>
        </w:tc>
      </w:tr>
      <w:tr w:rsidR="0069728D" w:rsidRPr="00A0318E" w14:paraId="5BD0A184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A0318E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4000051B" w14:textId="77777777" w:rsidR="0069728D" w:rsidRPr="00A0318E" w:rsidRDefault="0069728D" w:rsidP="004D135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69728D" w:rsidRPr="00A0318E" w14:paraId="60B423BC" w14:textId="77777777" w:rsidTr="00CA796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A0318E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0DD5DE0C" w14:textId="77777777" w:rsidR="0069728D" w:rsidRPr="00A0318E" w:rsidRDefault="0069728D" w:rsidP="004D135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69728D" w:rsidRPr="00A0318E" w14:paraId="12484104" w14:textId="77777777" w:rsidTr="00CA796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4E3F7B" w14:textId="77777777" w:rsidR="0069728D" w:rsidRPr="00A0318E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Zaposlen pri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6EE64093" w14:textId="77777777" w:rsidR="0069728D" w:rsidRPr="00A0318E" w:rsidRDefault="0069728D" w:rsidP="004D135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69728D" w:rsidRPr="00A0318E" w14:paraId="3E5391D3" w14:textId="77777777" w:rsidTr="00CA796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8F2E26F" w14:textId="77777777" w:rsidR="0069728D" w:rsidRPr="00A0318E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Način zaposlitve pri ponudniku (redno, po </w:t>
            </w:r>
            <w:proofErr w:type="spellStart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podjemni</w:t>
            </w:r>
            <w:proofErr w:type="spellEnd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pogodbi ipd.)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18E5AE11" w14:textId="77777777" w:rsidR="0069728D" w:rsidRPr="00A0318E" w:rsidRDefault="0069728D" w:rsidP="004D135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69728D" w:rsidRPr="00A0318E" w14:paraId="653CBEE2" w14:textId="77777777" w:rsidTr="00CA796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70E28B7" w14:textId="2288983D" w:rsidR="0069728D" w:rsidRPr="00A0318E" w:rsidRDefault="000A7659" w:rsidP="00CA796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</w:tr>
      <w:tr w:rsidR="0069728D" w:rsidRPr="00A0318E" w14:paraId="0BCE6FA2" w14:textId="77777777" w:rsidTr="00CA796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6673CC1A" w14:textId="5FDFE9CA" w:rsidR="0069728D" w:rsidRPr="00A0318E" w:rsidRDefault="00CA7962" w:rsidP="004D135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0369DFC9" w14:textId="22B54EA6" w:rsidR="0069728D" w:rsidRPr="00A0318E" w:rsidRDefault="00CA7962" w:rsidP="004D135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112273DC" w14:textId="77777777" w:rsidR="0069728D" w:rsidRDefault="00CA7962" w:rsidP="0021610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0FBAC96F" w14:textId="7884CE80" w:rsidR="0021610F" w:rsidRPr="00A0318E" w:rsidRDefault="0021610F" w:rsidP="0021610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69728D" w:rsidRPr="00A0318E" w14:paraId="751ECBCA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D5832" w14:textId="77777777" w:rsidR="0069728D" w:rsidRPr="00A0318E" w:rsidRDefault="0069728D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D2E6F" w14:textId="77777777" w:rsidR="0069728D" w:rsidRPr="00A0318E" w:rsidRDefault="0069728D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41F9" w14:textId="77777777" w:rsidR="0069728D" w:rsidRPr="00A0318E" w:rsidRDefault="0069728D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A7962" w:rsidRPr="00A0318E" w14:paraId="78A58A0D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65D9C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23064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5CF2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A7962" w:rsidRPr="00A0318E" w14:paraId="3FEEC527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7B311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D8598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AD9B6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A7962" w:rsidRPr="00A0318E" w14:paraId="1D51BE36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493A1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0509E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1A207" w14:textId="77777777" w:rsidR="00CA7962" w:rsidRPr="00A0318E" w:rsidRDefault="00CA7962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BA41DB" w:rsidRPr="00A0318E" w14:paraId="27E82AFA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58AAB" w14:textId="77777777" w:rsidR="00BA41DB" w:rsidRPr="00A0318E" w:rsidRDefault="00BA41DB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5C506" w14:textId="77777777" w:rsidR="00BA41DB" w:rsidRPr="00A0318E" w:rsidRDefault="00BA41DB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4373F" w14:textId="77777777" w:rsidR="00BA41DB" w:rsidRPr="00A0318E" w:rsidRDefault="00BA41DB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BA41DB" w:rsidRPr="00A0318E" w14:paraId="0073158D" w14:textId="77777777" w:rsidTr="00CA796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8E682" w14:textId="77777777" w:rsidR="00BA41DB" w:rsidRPr="00A0318E" w:rsidRDefault="00BA41DB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FBD27" w14:textId="77777777" w:rsidR="00BA41DB" w:rsidRPr="00A0318E" w:rsidRDefault="00BA41DB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85649" w14:textId="77777777" w:rsidR="00BA41DB" w:rsidRPr="00A0318E" w:rsidRDefault="00BA41DB" w:rsidP="004D135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46316C" w:rsidRPr="00A0318E" w14:paraId="71E0C3C2" w14:textId="77777777" w:rsidTr="00E2769A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2E1668F8" w:rsidR="0046316C" w:rsidRPr="00A0318E" w:rsidRDefault="006F407F" w:rsidP="006F407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REFERENC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KADR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</w:t>
            </w:r>
            <w:r w:rsidR="00390761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(za merilo)</w:t>
            </w:r>
          </w:p>
        </w:tc>
      </w:tr>
      <w:tr w:rsidR="00FC5F0B" w:rsidRPr="00A0318E" w14:paraId="2922531D" w14:textId="77777777" w:rsidTr="00275161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0DE9D831" w14:textId="77777777" w:rsidR="00FC5F0B" w:rsidRDefault="00FC5F0B" w:rsidP="00FC5F0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Prijavljeni kader je sodeloval na referenčnem projektu </w:t>
            </w:r>
          </w:p>
          <w:p w14:paraId="5F178838" w14:textId="77777777" w:rsidR="00FC5F0B" w:rsidRDefault="00FC5F0B" w:rsidP="00FC5F0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(vrednost reference kadra = 2 točki)</w:t>
            </w:r>
          </w:p>
          <w:p w14:paraId="12439FDC" w14:textId="24D1C3EE" w:rsidR="00FC5F0B" w:rsidRPr="00A0318E" w:rsidRDefault="00FC5F0B" w:rsidP="00FC5F0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75161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(Ponudnik odgovori z DA/NE)</w:t>
            </w:r>
          </w:p>
        </w:tc>
        <w:tc>
          <w:tcPr>
            <w:tcW w:w="2500" w:type="pct"/>
            <w:gridSpan w:val="2"/>
            <w:shd w:val="clear" w:color="auto" w:fill="FADC8C"/>
            <w:vAlign w:val="center"/>
          </w:tcPr>
          <w:p w14:paraId="49560D9B" w14:textId="77777777" w:rsidR="00FC5F0B" w:rsidRDefault="00FC5F0B" w:rsidP="00FC5F0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referenčnega </w:t>
            </w: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projekta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ponudnika</w:t>
            </w:r>
          </w:p>
          <w:p w14:paraId="47587F8E" w14:textId="0554C98E" w:rsidR="00FC5F0B" w:rsidRDefault="00FC5F0B" w:rsidP="00FC5F0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(Referenca iz točke 7.C.1 Navodil)</w:t>
            </w:r>
          </w:p>
        </w:tc>
      </w:tr>
      <w:tr w:rsidR="00275161" w:rsidRPr="00A0318E" w14:paraId="2DB71B31" w14:textId="77777777" w:rsidTr="00275161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49034" w14:textId="77777777" w:rsidR="00275161" w:rsidRPr="00A0318E" w:rsidRDefault="00275161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A0318E" w:rsidRDefault="00275161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2B995503" w14:textId="09F0CC01" w:rsidR="0069728D" w:rsidRPr="00A0318E" w:rsidRDefault="0069728D" w:rsidP="00BA41DB">
      <w:pPr>
        <w:rPr>
          <w:rFonts w:asciiTheme="majorHAnsi" w:hAnsiTheme="majorHAnsi" w:cstheme="majorHAnsi"/>
          <w:b/>
          <w:sz w:val="24"/>
          <w:szCs w:val="24"/>
        </w:rPr>
      </w:pPr>
    </w:p>
    <w:p w14:paraId="4208AEA6" w14:textId="77777777" w:rsidR="00163220" w:rsidRDefault="00163220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8BA29A7" w14:textId="32C1BFB0" w:rsidR="00163220" w:rsidRPr="00646C97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646C97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DE3A1A5" w14:textId="35CB5438" w:rsidR="00646C97" w:rsidRPr="00646C97" w:rsidRDefault="00646C97" w:rsidP="00646C97">
      <w:pPr>
        <w:pStyle w:val="Odstavekseznama"/>
        <w:numPr>
          <w:ilvl w:val="0"/>
          <w:numId w:val="36"/>
        </w:numPr>
        <w:jc w:val="both"/>
        <w:rPr>
          <w:rFonts w:asciiTheme="majorHAnsi" w:hAnsiTheme="majorHAnsi" w:cstheme="majorHAnsi"/>
          <w:b/>
        </w:rPr>
      </w:pPr>
      <w:r w:rsidRPr="00646C97">
        <w:rPr>
          <w:rFonts w:ascii="Calibri Light" w:hAnsi="Calibri Light" w:cs="Calibri Light"/>
          <w:lang w:eastAsia="en-US"/>
        </w:rPr>
        <w:t>CV za obdobje od 1.1.2016 za prijavljen kader</w:t>
      </w:r>
    </w:p>
    <w:p w14:paraId="58632ACE" w14:textId="21103835" w:rsidR="00163220" w:rsidRDefault="00163220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  <w:r>
        <w:rPr>
          <w:rFonts w:asciiTheme="majorHAnsi" w:hAnsiTheme="majorHAnsi" w:cstheme="majorHAnsi"/>
          <w:b/>
          <w:sz w:val="24"/>
          <w:szCs w:val="24"/>
          <w:lang w:val="sl-SI"/>
        </w:rPr>
        <w:br w:type="page"/>
      </w:r>
    </w:p>
    <w:p w14:paraId="06490C9E" w14:textId="23A9EC78" w:rsidR="002836FC" w:rsidRDefault="002836FC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48E1854B" w14:textId="77777777" w:rsidR="002836FC" w:rsidRDefault="002836FC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2410"/>
        <w:gridCol w:w="2121"/>
      </w:tblGrid>
      <w:tr w:rsidR="002836FC" w:rsidRPr="00A0318E" w14:paraId="0B0D9CC0" w14:textId="77777777" w:rsidTr="007B1D52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993A" w14:textId="55605E33" w:rsidR="002836FC" w:rsidRPr="00A0318E" w:rsidRDefault="00163220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br w:type="page"/>
            </w:r>
            <w:r w:rsidR="002836FC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2.</w:t>
            </w:r>
          </w:p>
        </w:tc>
        <w:tc>
          <w:tcPr>
            <w:tcW w:w="4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4DE5FC51" w14:textId="052A353F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VODILNI INŽENIR</w:t>
            </w:r>
          </w:p>
        </w:tc>
      </w:tr>
      <w:tr w:rsidR="002836FC" w:rsidRPr="00A0318E" w14:paraId="4D3B7EA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44325C1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3F0C12D6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4113D832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E767726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21C5ECA2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0BFB06E5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159CBBC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Zaposlen pri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5CE9AF68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052B5C44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8443810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Način zaposlitve pri ponudniku (redno, po </w:t>
            </w:r>
            <w:proofErr w:type="spellStart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podjemni</w:t>
            </w:r>
            <w:proofErr w:type="spellEnd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pogodbi ipd.)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2C27927C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10810BE0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B7F5F89" w14:textId="58EEFAF7" w:rsidR="002836FC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</w:tr>
      <w:tr w:rsidR="002836FC" w:rsidRPr="00A0318E" w14:paraId="028BF3C6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41B142A7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4856D5F0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465A26CA" w14:textId="77777777" w:rsidR="002836FC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0B8EDB9E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2836FC" w:rsidRPr="00A0318E" w14:paraId="4A347C0F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3AF5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9C610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04C86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64D28A10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81AF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EAB67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26110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5329DB1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6D30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4C16C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D3729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079BBF57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6C7DE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E403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1D958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56BC079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8332F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0965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3B88F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1204CC6E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BE3D5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009CA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4790E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39A23E33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3503C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9E816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9691D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40C27" w:rsidRPr="00A0318E" w14:paraId="2CDC26E7" w14:textId="77777777" w:rsidTr="00E2769A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1517402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REFERENC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KADR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 (za merilo)</w:t>
            </w:r>
          </w:p>
        </w:tc>
      </w:tr>
      <w:tr w:rsidR="00C40C27" w:rsidRPr="00A0318E" w14:paraId="722149D4" w14:textId="77777777" w:rsidTr="00E2769A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14CD2BE9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Prijavljeni kader je sodeloval na referenčnem projektu </w:t>
            </w:r>
          </w:p>
          <w:p w14:paraId="1E1A4D45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(vrednost reference kadra = 2 točki)</w:t>
            </w:r>
          </w:p>
          <w:p w14:paraId="72131410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75161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(Ponudnik odgovori z DA/NE)</w:t>
            </w:r>
          </w:p>
        </w:tc>
        <w:tc>
          <w:tcPr>
            <w:tcW w:w="2500" w:type="pct"/>
            <w:gridSpan w:val="2"/>
            <w:shd w:val="clear" w:color="auto" w:fill="FADC8C"/>
            <w:vAlign w:val="center"/>
          </w:tcPr>
          <w:p w14:paraId="60F590A6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referenčnega </w:t>
            </w: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projekta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ponudnika</w:t>
            </w:r>
          </w:p>
          <w:p w14:paraId="47BB2904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(Referenca iz točke 7.C.1 Navodil)</w:t>
            </w:r>
          </w:p>
        </w:tc>
      </w:tr>
      <w:tr w:rsidR="00C40C27" w:rsidRPr="00A0318E" w14:paraId="6B19F5CD" w14:textId="77777777" w:rsidTr="00E2769A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A3FE2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169F0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1B3C54D5" w14:textId="65AEFABE" w:rsidR="00163220" w:rsidRDefault="00163220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17819ADF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52B0D07D" w14:textId="77777777" w:rsidR="00646C97" w:rsidRPr="00646C97" w:rsidRDefault="00646C97" w:rsidP="00646C97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646C97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6CCFAAC" w14:textId="177DFB47" w:rsidR="002836FC" w:rsidRPr="00646C97" w:rsidRDefault="00646C97" w:rsidP="00646C97">
      <w:pPr>
        <w:pStyle w:val="Odstavekseznama"/>
        <w:numPr>
          <w:ilvl w:val="0"/>
          <w:numId w:val="36"/>
        </w:numPr>
        <w:jc w:val="both"/>
        <w:rPr>
          <w:rFonts w:asciiTheme="majorHAnsi" w:hAnsiTheme="majorHAnsi" w:cstheme="majorHAnsi"/>
          <w:b/>
        </w:rPr>
      </w:pPr>
      <w:r w:rsidRPr="00646C97">
        <w:rPr>
          <w:rFonts w:ascii="Calibri Light" w:hAnsi="Calibri Light" w:cs="Calibri Light"/>
          <w:lang w:eastAsia="en-US"/>
        </w:rPr>
        <w:t>CV za obdobje od 1.1.2016 za prijavljen kader</w:t>
      </w:r>
    </w:p>
    <w:p w14:paraId="1C51E5E3" w14:textId="0B97BD55" w:rsidR="002836FC" w:rsidRDefault="002836FC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  <w:r>
        <w:rPr>
          <w:rFonts w:asciiTheme="majorHAnsi" w:hAnsiTheme="majorHAnsi" w:cstheme="majorHAnsi"/>
          <w:b/>
          <w:sz w:val="24"/>
          <w:szCs w:val="24"/>
          <w:lang w:val="sl-SI"/>
        </w:rPr>
        <w:br w:type="page"/>
      </w:r>
    </w:p>
    <w:p w14:paraId="574716E2" w14:textId="314FE103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2410"/>
        <w:gridCol w:w="2121"/>
      </w:tblGrid>
      <w:tr w:rsidR="002836FC" w:rsidRPr="00A0318E" w14:paraId="16E29273" w14:textId="77777777" w:rsidTr="007B1D52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BC21" w14:textId="593ADE04" w:rsidR="002836FC" w:rsidRPr="00A0318E" w:rsidRDefault="002836FC" w:rsidP="002836F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3.1</w:t>
            </w:r>
          </w:p>
        </w:tc>
        <w:tc>
          <w:tcPr>
            <w:tcW w:w="4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457E3C78" w14:textId="3AD8A7CD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PROGRAMER 1</w:t>
            </w:r>
          </w:p>
        </w:tc>
      </w:tr>
      <w:tr w:rsidR="002836FC" w:rsidRPr="00A0318E" w14:paraId="05977238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D190ADD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14C285E6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3593DD32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E058186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5446A77A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20EE50CC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9993E5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Zaposlen pri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12CB6BAC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2399024E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19E5522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Način zaposlitve pri ponudniku (redno, po </w:t>
            </w:r>
            <w:proofErr w:type="spellStart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podjemni</w:t>
            </w:r>
            <w:proofErr w:type="spellEnd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pogodbi ipd.)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6234EDF0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7D027BF1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FFA3650" w14:textId="190FDF4E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</w:tr>
      <w:tr w:rsidR="002836FC" w:rsidRPr="00A0318E" w14:paraId="180A6411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6359C76E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0644C2F9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16F86F2D" w14:textId="77777777" w:rsidR="002836FC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53CDC4F9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2836FC" w:rsidRPr="00A0318E" w14:paraId="7A9CA627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DB15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88C20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492B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0AC3BA8C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3128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C9A4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D4096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7F87F97B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850AC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B98B9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EBA91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5727A99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AD55A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7A64C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3B22F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064C2817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28FEB8C" w14:textId="294A7349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PROGRAMSKI JEZIK</w:t>
            </w:r>
          </w:p>
        </w:tc>
      </w:tr>
      <w:tr w:rsidR="002836FC" w:rsidRPr="00A0318E" w14:paraId="689EC338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32AA9FBF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56BF2E5D" w14:textId="68B05F9A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Uporabljen programski jezik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7F6286AA" w14:textId="77777777" w:rsidR="002836FC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01D522A5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2836FC" w:rsidRPr="00A0318E" w14:paraId="625309E5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42CCA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70C0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4A5A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478C78D3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F926D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11938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146F8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0B04C1A4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42398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68279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7FFFF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7CFBDB0F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5740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08337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68C94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40C27" w:rsidRPr="00A0318E" w14:paraId="7109DF16" w14:textId="77777777" w:rsidTr="00E2769A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00E5619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REFERENC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KADR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 (za merilo)</w:t>
            </w:r>
          </w:p>
        </w:tc>
      </w:tr>
      <w:tr w:rsidR="00C40C27" w:rsidRPr="00A0318E" w14:paraId="5B7B6D7F" w14:textId="77777777" w:rsidTr="00E2769A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22C03F50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Prijavljeni kader je sodeloval na referenčnem projektu </w:t>
            </w:r>
          </w:p>
          <w:p w14:paraId="44499E54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(vrednost reference kadra = 2 točki)</w:t>
            </w:r>
          </w:p>
          <w:p w14:paraId="574BD42E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75161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(Ponudnik odgovori z DA/NE)</w:t>
            </w:r>
          </w:p>
        </w:tc>
        <w:tc>
          <w:tcPr>
            <w:tcW w:w="2500" w:type="pct"/>
            <w:gridSpan w:val="2"/>
            <w:shd w:val="clear" w:color="auto" w:fill="FADC8C"/>
            <w:vAlign w:val="center"/>
          </w:tcPr>
          <w:p w14:paraId="1317D67C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referenčnega </w:t>
            </w: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projekta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ponudnika</w:t>
            </w:r>
          </w:p>
          <w:p w14:paraId="148C0A7F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(Referenca iz točke 7.C.1 Navodil)</w:t>
            </w:r>
          </w:p>
        </w:tc>
      </w:tr>
      <w:tr w:rsidR="00C40C27" w:rsidRPr="00A0318E" w14:paraId="405222A7" w14:textId="77777777" w:rsidTr="00E2769A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4864B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0A6F6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3D510782" w14:textId="6373BE2B" w:rsidR="00DE60E9" w:rsidRDefault="00DE60E9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0B299942" w14:textId="77777777" w:rsidR="00646C97" w:rsidRPr="00646C97" w:rsidRDefault="00646C97" w:rsidP="00646C97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646C97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5E937EA" w14:textId="77777777" w:rsidR="00646C97" w:rsidRPr="00646C97" w:rsidRDefault="00646C97" w:rsidP="00646C97">
      <w:pPr>
        <w:pStyle w:val="Odstavekseznama"/>
        <w:numPr>
          <w:ilvl w:val="0"/>
          <w:numId w:val="36"/>
        </w:numPr>
        <w:jc w:val="both"/>
        <w:rPr>
          <w:rFonts w:asciiTheme="majorHAnsi" w:hAnsiTheme="majorHAnsi" w:cstheme="majorHAnsi"/>
          <w:b/>
        </w:rPr>
      </w:pPr>
      <w:r w:rsidRPr="00646C97">
        <w:rPr>
          <w:rFonts w:ascii="Calibri Light" w:hAnsi="Calibri Light" w:cs="Calibri Light"/>
          <w:lang w:eastAsia="en-US"/>
        </w:rPr>
        <w:t>CV za obdobje od 1.1.2016 za prijavljen kader</w:t>
      </w:r>
    </w:p>
    <w:p w14:paraId="6A535C8C" w14:textId="77777777" w:rsidR="00DE60E9" w:rsidRDefault="00DE60E9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  <w:r>
        <w:rPr>
          <w:rFonts w:asciiTheme="majorHAnsi" w:hAnsiTheme="majorHAnsi" w:cstheme="majorHAnsi"/>
          <w:b/>
          <w:sz w:val="24"/>
          <w:szCs w:val="24"/>
          <w:lang w:val="sl-SI"/>
        </w:rPr>
        <w:br w:type="page"/>
      </w:r>
    </w:p>
    <w:p w14:paraId="561572D4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2410"/>
        <w:gridCol w:w="2121"/>
      </w:tblGrid>
      <w:tr w:rsidR="002836FC" w:rsidRPr="00A0318E" w14:paraId="304598F8" w14:textId="77777777" w:rsidTr="007B1D52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285" w14:textId="2264BF7E" w:rsidR="002836FC" w:rsidRPr="00A0318E" w:rsidRDefault="002836FC" w:rsidP="002836F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3.2</w:t>
            </w:r>
          </w:p>
        </w:tc>
        <w:tc>
          <w:tcPr>
            <w:tcW w:w="4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93BA569" w14:textId="56F303DF" w:rsidR="002836FC" w:rsidRPr="00A0318E" w:rsidRDefault="002836FC" w:rsidP="002836F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PROGRAMER 2</w:t>
            </w:r>
          </w:p>
        </w:tc>
      </w:tr>
      <w:tr w:rsidR="002836FC" w:rsidRPr="00A0318E" w14:paraId="423CEF43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90A242D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151ADA7F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37F66C21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6B3AEDD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26481FBD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472F4FFA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39EF8FF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Zaposlen pri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04C2FB4C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285624DF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D1BFA97" w14:textId="77777777" w:rsidR="002836FC" w:rsidRPr="00A0318E" w:rsidRDefault="002836FC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Način zaposlitve pri ponudniku (redno, po </w:t>
            </w:r>
            <w:proofErr w:type="spellStart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podjemni</w:t>
            </w:r>
            <w:proofErr w:type="spellEnd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pogodbi ipd.)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35696BB7" w14:textId="77777777" w:rsidR="002836FC" w:rsidRPr="00A0318E" w:rsidRDefault="002836FC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778CE8E9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BD14D3E" w14:textId="14BA6265" w:rsidR="002836FC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</w:tr>
      <w:tr w:rsidR="002836FC" w:rsidRPr="00A0318E" w14:paraId="3C06880A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73D024FB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1327B895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75E0E84B" w14:textId="77777777" w:rsidR="002836FC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503C7FFA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2836FC" w:rsidRPr="00A0318E" w14:paraId="66A68F09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DC8E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0A3D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BD0E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2F2542B8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A3B04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6CDC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08C5A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1A5D6740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D678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8B7D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0EC13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836FC" w:rsidRPr="00A0318E" w14:paraId="2E1608EB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ECDA2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368FD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F8109" w14:textId="77777777" w:rsidR="002836FC" w:rsidRPr="00A0318E" w:rsidRDefault="002836FC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DE60E9" w:rsidRPr="00A0318E" w14:paraId="157CC72D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DB19E1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PROGRAMSKI JEZIK</w:t>
            </w:r>
          </w:p>
        </w:tc>
      </w:tr>
      <w:tr w:rsidR="00DE60E9" w:rsidRPr="00A0318E" w14:paraId="1E728C79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6EF1B52E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49C08984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Uporabljen programski jezik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7A6864B1" w14:textId="77777777" w:rsidR="00DE60E9" w:rsidRDefault="00DE60E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11EBCF0B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DE60E9" w:rsidRPr="00A0318E" w14:paraId="35FDAC7C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CFA1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12CE0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381F6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DE60E9" w:rsidRPr="00A0318E" w14:paraId="37AC348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EDD06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1010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F0A55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DE60E9" w:rsidRPr="00A0318E" w14:paraId="1E918841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7C3C2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DC376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08BD7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DE60E9" w:rsidRPr="00A0318E" w14:paraId="6CDB6B7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F496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80991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3C8CD" w14:textId="77777777" w:rsidR="00DE60E9" w:rsidRPr="00A0318E" w:rsidRDefault="00DE60E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40C27" w:rsidRPr="00A0318E" w14:paraId="1154DDBC" w14:textId="77777777" w:rsidTr="00E2769A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1B113E3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REFERENC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KADR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 (za merilo)</w:t>
            </w:r>
          </w:p>
        </w:tc>
      </w:tr>
      <w:tr w:rsidR="00C40C27" w:rsidRPr="00A0318E" w14:paraId="26A8AF7F" w14:textId="77777777" w:rsidTr="00E2769A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7FCB28D8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Prijavljeni kader je sodeloval na referenčnem projektu </w:t>
            </w:r>
          </w:p>
          <w:p w14:paraId="2FEAE579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(vrednost reference kadra = 2 točki)</w:t>
            </w:r>
          </w:p>
          <w:p w14:paraId="6172284C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75161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(Ponudnik odgovori z DA/NE)</w:t>
            </w:r>
          </w:p>
        </w:tc>
        <w:tc>
          <w:tcPr>
            <w:tcW w:w="2500" w:type="pct"/>
            <w:gridSpan w:val="2"/>
            <w:shd w:val="clear" w:color="auto" w:fill="FADC8C"/>
            <w:vAlign w:val="center"/>
          </w:tcPr>
          <w:p w14:paraId="7380E78A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referenčnega </w:t>
            </w: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projekta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ponudnika</w:t>
            </w:r>
          </w:p>
          <w:p w14:paraId="333F839B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(Referenca iz točke 7.C.1 Navodil)</w:t>
            </w:r>
          </w:p>
        </w:tc>
      </w:tr>
      <w:tr w:rsidR="00C40C27" w:rsidRPr="00A0318E" w14:paraId="74CA6F1A" w14:textId="77777777" w:rsidTr="00E2769A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15AFA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F95F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6B95D850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529164F" w14:textId="77777777" w:rsidR="00646C97" w:rsidRPr="00646C97" w:rsidRDefault="00646C97" w:rsidP="00646C97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646C97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449BC8D" w14:textId="77777777" w:rsidR="00646C97" w:rsidRPr="00646C97" w:rsidRDefault="00646C97" w:rsidP="00646C97">
      <w:pPr>
        <w:pStyle w:val="Odstavekseznama"/>
        <w:numPr>
          <w:ilvl w:val="0"/>
          <w:numId w:val="36"/>
        </w:numPr>
        <w:jc w:val="both"/>
        <w:rPr>
          <w:rFonts w:asciiTheme="majorHAnsi" w:hAnsiTheme="majorHAnsi" w:cstheme="majorHAnsi"/>
          <w:b/>
        </w:rPr>
      </w:pPr>
      <w:r w:rsidRPr="00646C97">
        <w:rPr>
          <w:rFonts w:ascii="Calibri Light" w:hAnsi="Calibri Light" w:cs="Calibri Light"/>
          <w:lang w:eastAsia="en-US"/>
        </w:rPr>
        <w:t>CV za obdobje od 1.1.2016 za prijavljen kader</w:t>
      </w:r>
    </w:p>
    <w:p w14:paraId="3947FC5C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304586C5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F915B03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55039AC7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2410"/>
        <w:gridCol w:w="2121"/>
      </w:tblGrid>
      <w:tr w:rsidR="001415F9" w:rsidRPr="00A0318E" w14:paraId="5A3749CB" w14:textId="77777777" w:rsidTr="007B1D52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37A7" w14:textId="36F0C485" w:rsidR="001415F9" w:rsidRPr="00A0318E" w:rsidRDefault="001415F9" w:rsidP="001415F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br w:type="page"/>
              <w:t>4.</w:t>
            </w:r>
          </w:p>
        </w:tc>
        <w:tc>
          <w:tcPr>
            <w:tcW w:w="4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7E4FE5FE" w14:textId="125017BF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NAČRTOVALEC UPORABNIŠKE IZKUŠNJE</w:t>
            </w:r>
          </w:p>
        </w:tc>
      </w:tr>
      <w:tr w:rsidR="001415F9" w:rsidRPr="00A0318E" w14:paraId="3E9A6D4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616C8CA" w14:textId="77777777" w:rsidR="001415F9" w:rsidRPr="00A0318E" w:rsidRDefault="001415F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0321B146" w14:textId="77777777" w:rsidR="001415F9" w:rsidRPr="00A0318E" w:rsidRDefault="001415F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0F0BDC6B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55EDBAA" w14:textId="77777777" w:rsidR="001415F9" w:rsidRPr="00A0318E" w:rsidRDefault="001415F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631DF34E" w14:textId="77777777" w:rsidR="001415F9" w:rsidRPr="00A0318E" w:rsidRDefault="001415F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4FA177E5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513A99F" w14:textId="77777777" w:rsidR="001415F9" w:rsidRPr="00A0318E" w:rsidRDefault="001415F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Zaposlen pri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6E5F0DCE" w14:textId="77777777" w:rsidR="001415F9" w:rsidRPr="00A0318E" w:rsidRDefault="001415F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41057097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08160F1" w14:textId="77777777" w:rsidR="001415F9" w:rsidRPr="00A0318E" w:rsidRDefault="001415F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Način zaposlitve pri ponudniku (redno, po </w:t>
            </w:r>
            <w:proofErr w:type="spellStart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podjemni</w:t>
            </w:r>
            <w:proofErr w:type="spellEnd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pogodbi ipd.)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7E709B5E" w14:textId="77777777" w:rsidR="001415F9" w:rsidRPr="00A0318E" w:rsidRDefault="001415F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5E0A2A17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8BD3796" w14:textId="60D46E9E" w:rsidR="001415F9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</w:tr>
      <w:tr w:rsidR="001415F9" w:rsidRPr="00A0318E" w14:paraId="7167EE31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46FDA1D3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0B3603F5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32427B7D" w14:textId="77777777" w:rsidR="001415F9" w:rsidRDefault="001415F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3B8827B4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1415F9" w:rsidRPr="00A0318E" w14:paraId="6FF090E6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9CAC8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53398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93F5C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28D136BE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3B7A5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92AF3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1AFC8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62742DFF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DDB81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AE4D0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F0A1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577BE25B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583DA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01178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B092C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69CC3F58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7A330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C3205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7AB87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3C4B4FAA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702FC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A6C98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4BE0A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415F9" w:rsidRPr="00A0318E" w14:paraId="3A556CA0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BF1EB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C90F4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1862F" w14:textId="77777777" w:rsidR="001415F9" w:rsidRPr="00A0318E" w:rsidRDefault="001415F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40C27" w:rsidRPr="00A0318E" w14:paraId="42CBFE33" w14:textId="77777777" w:rsidTr="00E2769A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CF29F09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REFERENC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KADR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 (za merilo)</w:t>
            </w:r>
          </w:p>
        </w:tc>
      </w:tr>
      <w:tr w:rsidR="00C40C27" w:rsidRPr="00A0318E" w14:paraId="0301E1D1" w14:textId="77777777" w:rsidTr="00E2769A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26E3D3E1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Prijavljeni kader je sodeloval na referenčnem projektu </w:t>
            </w:r>
          </w:p>
          <w:p w14:paraId="0D44210E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(vrednost reference kadra = 2 točki)</w:t>
            </w:r>
          </w:p>
          <w:p w14:paraId="09B4C00D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75161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(Ponudnik odgovori z DA/NE)</w:t>
            </w:r>
          </w:p>
        </w:tc>
        <w:tc>
          <w:tcPr>
            <w:tcW w:w="2500" w:type="pct"/>
            <w:gridSpan w:val="2"/>
            <w:shd w:val="clear" w:color="auto" w:fill="FADC8C"/>
            <w:vAlign w:val="center"/>
          </w:tcPr>
          <w:p w14:paraId="76385B68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referenčnega </w:t>
            </w: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projekta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ponudnika</w:t>
            </w:r>
          </w:p>
          <w:p w14:paraId="6B1796D2" w14:textId="0AB57399" w:rsidR="00C40C27" w:rsidRDefault="00C40C27" w:rsidP="00C40C2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(Referenca iz točke 7.C.</w:t>
            </w:r>
            <w:r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2</w:t>
            </w: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 xml:space="preserve"> Navodil)</w:t>
            </w:r>
          </w:p>
        </w:tc>
      </w:tr>
      <w:tr w:rsidR="00C40C27" w:rsidRPr="00A0318E" w14:paraId="5FA38511" w14:textId="77777777" w:rsidTr="00E2769A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0B536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4D1DB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0E3F5F5E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543DD2F" w14:textId="77777777" w:rsidR="00646C97" w:rsidRPr="00646C97" w:rsidRDefault="00646C97" w:rsidP="00646C97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646C97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7895780" w14:textId="77777777" w:rsidR="00646C97" w:rsidRPr="00646C97" w:rsidRDefault="00646C97" w:rsidP="00646C97">
      <w:pPr>
        <w:pStyle w:val="Odstavekseznama"/>
        <w:numPr>
          <w:ilvl w:val="0"/>
          <w:numId w:val="36"/>
        </w:numPr>
        <w:jc w:val="both"/>
        <w:rPr>
          <w:rFonts w:asciiTheme="majorHAnsi" w:hAnsiTheme="majorHAnsi" w:cstheme="majorHAnsi"/>
          <w:b/>
        </w:rPr>
      </w:pPr>
      <w:r w:rsidRPr="00646C97">
        <w:rPr>
          <w:rFonts w:ascii="Calibri Light" w:hAnsi="Calibri Light" w:cs="Calibri Light"/>
          <w:lang w:eastAsia="en-US"/>
        </w:rPr>
        <w:t>CV za obdobje od 1.1.2016 za prijavljen kader</w:t>
      </w:r>
    </w:p>
    <w:p w14:paraId="3AB5B214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0AD75CAE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07BDFDE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4D54EE6E" w14:textId="77777777" w:rsidR="002836FC" w:rsidRDefault="002836FC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9F61553" w14:textId="19FCB210" w:rsidR="000A7659" w:rsidRDefault="000A7659">
      <w:pPr>
        <w:suppressAutoHyphens w:val="0"/>
        <w:rPr>
          <w:rFonts w:asciiTheme="majorHAnsi" w:hAnsiTheme="majorHAnsi" w:cstheme="majorHAnsi"/>
          <w:b/>
          <w:sz w:val="24"/>
          <w:szCs w:val="24"/>
          <w:lang w:val="sl-SI"/>
        </w:rPr>
      </w:pPr>
      <w:r>
        <w:rPr>
          <w:rFonts w:asciiTheme="majorHAnsi" w:hAnsiTheme="majorHAnsi" w:cstheme="majorHAnsi"/>
          <w:b/>
          <w:sz w:val="24"/>
          <w:szCs w:val="24"/>
          <w:lang w:val="sl-SI"/>
        </w:rPr>
        <w:br w:type="page"/>
      </w:r>
    </w:p>
    <w:p w14:paraId="773A6206" w14:textId="4AB93760" w:rsidR="000A7659" w:rsidRDefault="000A7659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2410"/>
        <w:gridCol w:w="2121"/>
      </w:tblGrid>
      <w:tr w:rsidR="000A7659" w:rsidRPr="00A0318E" w14:paraId="03F3AD9A" w14:textId="77777777" w:rsidTr="007B1D52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884A" w14:textId="45E442C4" w:rsidR="000A7659" w:rsidRPr="00A0318E" w:rsidRDefault="000A7659" w:rsidP="000A765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br w:type="page"/>
              <w:t>5.</w:t>
            </w:r>
          </w:p>
        </w:tc>
        <w:tc>
          <w:tcPr>
            <w:tcW w:w="4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3DDA8A2D" w14:textId="23E7D3E0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OBLIKOVALEC</w:t>
            </w:r>
          </w:p>
        </w:tc>
      </w:tr>
      <w:tr w:rsidR="000A7659" w:rsidRPr="00A0318E" w14:paraId="5EE0BC79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657AAD6" w14:textId="77777777" w:rsidR="000A7659" w:rsidRPr="00A0318E" w:rsidRDefault="000A765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5C41AEEE" w14:textId="77777777" w:rsidR="000A7659" w:rsidRPr="00A0318E" w:rsidRDefault="000A765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4B391D22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EAB49E4" w14:textId="77777777" w:rsidR="000A7659" w:rsidRPr="00A0318E" w:rsidRDefault="000A765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3C3EAB29" w14:textId="77777777" w:rsidR="000A7659" w:rsidRPr="00A0318E" w:rsidRDefault="000A765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25172EA7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91F8800" w14:textId="77777777" w:rsidR="000A7659" w:rsidRPr="00A0318E" w:rsidRDefault="000A765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Zaposlen pri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79B1625B" w14:textId="77777777" w:rsidR="000A7659" w:rsidRPr="00A0318E" w:rsidRDefault="000A765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5695AE5E" w14:textId="77777777" w:rsidTr="007B1D52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5657E3C" w14:textId="77777777" w:rsidR="000A7659" w:rsidRPr="00A0318E" w:rsidRDefault="000A7659" w:rsidP="007B1D52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Način zaposlitve pri ponudniku (redno, po </w:t>
            </w:r>
            <w:proofErr w:type="spellStart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podjemni</w:t>
            </w:r>
            <w:proofErr w:type="spellEnd"/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pogodbi ipd.)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14:paraId="21A874CD" w14:textId="77777777" w:rsidR="000A7659" w:rsidRPr="00A0318E" w:rsidRDefault="000A7659" w:rsidP="007B1D52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4581E947" w14:textId="77777777" w:rsidTr="007B1D52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74F3A71" w14:textId="1766A63A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</w:tr>
      <w:tr w:rsidR="000A7659" w:rsidRPr="00A0318E" w14:paraId="0AFD381F" w14:textId="77777777" w:rsidTr="007B1D52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23DF15AC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projekta</w:t>
            </w:r>
          </w:p>
        </w:tc>
        <w:tc>
          <w:tcPr>
            <w:tcW w:w="1330" w:type="pct"/>
            <w:shd w:val="clear" w:color="auto" w:fill="FADC8C"/>
            <w:vAlign w:val="center"/>
          </w:tcPr>
          <w:p w14:paraId="404F28E6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1170" w:type="pct"/>
            <w:shd w:val="clear" w:color="auto" w:fill="FADC8C"/>
            <w:vAlign w:val="center"/>
          </w:tcPr>
          <w:p w14:paraId="37E0C8FC" w14:textId="77777777" w:rsidR="000A7659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Obdobje </w:t>
            </w:r>
          </w:p>
          <w:p w14:paraId="458B45B0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(od-do)</w:t>
            </w:r>
          </w:p>
        </w:tc>
      </w:tr>
      <w:tr w:rsidR="000A7659" w:rsidRPr="00A0318E" w14:paraId="7422F148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EC62B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52F58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62700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628B79AD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F3F87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51F4B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E66D3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28A9F178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7D790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57080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9B963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5F052A3C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14EA8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33024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A95E4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6CE32DE2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23AE7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A9A77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4AC50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2A465601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397A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DD942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48DF2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0A7659" w:rsidRPr="00A0318E" w14:paraId="7F005F92" w14:textId="77777777" w:rsidTr="007B1D52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E3D14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A0481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B9358" w14:textId="77777777" w:rsidR="000A7659" w:rsidRPr="00A0318E" w:rsidRDefault="000A7659" w:rsidP="007B1D5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C40C27" w:rsidRPr="00A0318E" w14:paraId="5613B355" w14:textId="77777777" w:rsidTr="00E2769A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558ADE3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REFERENC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6F407F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KADR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 (za merilo)</w:t>
            </w:r>
          </w:p>
        </w:tc>
      </w:tr>
      <w:tr w:rsidR="00C40C27" w:rsidRPr="00A0318E" w14:paraId="6F32D06F" w14:textId="77777777" w:rsidTr="00E2769A">
        <w:trPr>
          <w:jc w:val="center"/>
        </w:trPr>
        <w:tc>
          <w:tcPr>
            <w:tcW w:w="2500" w:type="pct"/>
            <w:gridSpan w:val="2"/>
            <w:shd w:val="clear" w:color="auto" w:fill="FADC8C"/>
            <w:vAlign w:val="center"/>
          </w:tcPr>
          <w:p w14:paraId="4CD3A3DD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Prijavljeni kader je sodeloval na referenčnem projektu </w:t>
            </w:r>
          </w:p>
          <w:p w14:paraId="6E4222E9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(vrednost reference kadra = 2 točki)</w:t>
            </w:r>
          </w:p>
          <w:p w14:paraId="7A422560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75161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(Ponudnik odgovori z DA/NE)</w:t>
            </w:r>
          </w:p>
        </w:tc>
        <w:tc>
          <w:tcPr>
            <w:tcW w:w="2500" w:type="pct"/>
            <w:gridSpan w:val="2"/>
            <w:shd w:val="clear" w:color="auto" w:fill="FADC8C"/>
            <w:vAlign w:val="center"/>
          </w:tcPr>
          <w:p w14:paraId="56A0C0E5" w14:textId="77777777" w:rsidR="00C40C27" w:rsidRDefault="00C40C27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referenčnega </w:t>
            </w:r>
            <w:r w:rsidRPr="00A0318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projekta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ponudnika</w:t>
            </w:r>
          </w:p>
          <w:p w14:paraId="7014F61E" w14:textId="33F6851E" w:rsidR="00C40C27" w:rsidRDefault="00C40C27" w:rsidP="00C40C2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(Referenca iz točke 7.C.</w:t>
            </w:r>
            <w:r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2</w:t>
            </w:r>
            <w:r w:rsidRPr="00A12C80"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 xml:space="preserve"> Navodil)</w:t>
            </w:r>
          </w:p>
        </w:tc>
      </w:tr>
      <w:tr w:rsidR="00C40C27" w:rsidRPr="00A0318E" w14:paraId="62849E7E" w14:textId="77777777" w:rsidTr="00E2769A">
        <w:trPr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33620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03095" w14:textId="77777777" w:rsidR="00C40C27" w:rsidRPr="00A0318E" w:rsidRDefault="00C40C27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3E8E3C36" w14:textId="77777777" w:rsidR="000A7659" w:rsidRDefault="000A7659" w:rsidP="00E876F1">
      <w:pP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1085299D" w14:textId="77777777" w:rsidR="00646C97" w:rsidRPr="00646C97" w:rsidRDefault="00646C97" w:rsidP="00646C97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646C97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F9A1BD7" w14:textId="77777777" w:rsidR="00646C97" w:rsidRPr="00646C97" w:rsidRDefault="00646C97" w:rsidP="00646C97">
      <w:pPr>
        <w:pStyle w:val="Odstavekseznama"/>
        <w:numPr>
          <w:ilvl w:val="0"/>
          <w:numId w:val="36"/>
        </w:numPr>
        <w:jc w:val="both"/>
        <w:rPr>
          <w:rFonts w:asciiTheme="majorHAnsi" w:hAnsiTheme="majorHAnsi" w:cstheme="majorHAnsi"/>
          <w:b/>
        </w:rPr>
      </w:pPr>
      <w:r w:rsidRPr="00646C97">
        <w:rPr>
          <w:rFonts w:ascii="Calibri Light" w:hAnsi="Calibri Light" w:cs="Calibri Light"/>
          <w:lang w:eastAsia="en-US"/>
        </w:rPr>
        <w:t>CV za obdobje od 1.1.2016 za prijavljen kader</w:t>
      </w:r>
    </w:p>
    <w:p w14:paraId="2DA09095" w14:textId="77777777" w:rsidR="002836FC" w:rsidRDefault="002836FC" w:rsidP="003E39CF">
      <w:pPr>
        <w:pBdr>
          <w:top w:val="single" w:sz="4" w:space="1" w:color="auto"/>
        </w:pBdr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  <w:bookmarkStart w:id="0" w:name="_GoBack"/>
      <w:bookmarkEnd w:id="0"/>
    </w:p>
    <w:p w14:paraId="0B436946" w14:textId="3E0DAC87" w:rsidR="004662D2" w:rsidRPr="00A0318E" w:rsidRDefault="00E876F1" w:rsidP="003E39CF">
      <w:pPr>
        <w:pBdr>
          <w:top w:val="single" w:sz="4" w:space="1" w:color="auto"/>
        </w:pBdr>
        <w:jc w:val="both"/>
        <w:rPr>
          <w:rFonts w:asciiTheme="majorHAnsi" w:hAnsiTheme="majorHAnsi" w:cstheme="majorHAnsi"/>
          <w:sz w:val="24"/>
          <w:szCs w:val="24"/>
          <w:lang w:val="sl-SI"/>
        </w:rPr>
      </w:pPr>
      <w:r w:rsidRPr="00A0318E">
        <w:rPr>
          <w:rFonts w:asciiTheme="majorHAnsi" w:hAnsiTheme="majorHAnsi" w:cstheme="majorHAnsi"/>
          <w:b/>
          <w:sz w:val="24"/>
          <w:szCs w:val="24"/>
          <w:lang w:val="sl-SI"/>
        </w:rPr>
        <w:t>P</w:t>
      </w:r>
      <w:r w:rsidR="004662D2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ooblaščeni predstavnik ponudnika </w:t>
      </w:r>
      <w:r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z </w:t>
      </w:r>
      <w:r w:rsidR="00CA7962" w:rsidRPr="00A0318E">
        <w:rPr>
          <w:rFonts w:asciiTheme="majorHAnsi" w:hAnsiTheme="majorHAnsi" w:cstheme="majorHAnsi"/>
          <w:b/>
          <w:sz w:val="24"/>
          <w:szCs w:val="24"/>
          <w:lang w:val="sl-SI"/>
        </w:rPr>
        <w:t>oddajo pravno zavezujoče</w:t>
      </w:r>
      <w:r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 ponudbe potrjujem</w:t>
      </w:r>
      <w:r w:rsidR="004662D2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, da </w:t>
      </w:r>
      <w:r w:rsidR="0069728D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kadri </w:t>
      </w:r>
      <w:r w:rsidR="004662D2" w:rsidRPr="00A0318E">
        <w:rPr>
          <w:rFonts w:asciiTheme="majorHAnsi" w:hAnsiTheme="majorHAnsi" w:cstheme="majorHAnsi"/>
          <w:b/>
          <w:sz w:val="24"/>
          <w:szCs w:val="24"/>
          <w:lang w:val="sl-SI"/>
        </w:rPr>
        <w:t>v celoti ustreza</w:t>
      </w:r>
      <w:r w:rsidR="0069728D" w:rsidRPr="00A0318E">
        <w:rPr>
          <w:rFonts w:asciiTheme="majorHAnsi" w:hAnsiTheme="majorHAnsi" w:cstheme="majorHAnsi"/>
          <w:b/>
          <w:sz w:val="24"/>
          <w:szCs w:val="24"/>
          <w:lang w:val="sl-SI"/>
        </w:rPr>
        <w:t>jo</w:t>
      </w:r>
      <w:r w:rsidR="004662D2"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 </w:t>
      </w:r>
      <w:r w:rsidRPr="00A0318E">
        <w:rPr>
          <w:rFonts w:asciiTheme="majorHAnsi" w:hAnsiTheme="majorHAnsi" w:cstheme="majorHAnsi"/>
          <w:b/>
          <w:sz w:val="24"/>
          <w:szCs w:val="24"/>
          <w:lang w:val="sl-SI"/>
        </w:rPr>
        <w:t xml:space="preserve">zahtevam in </w:t>
      </w:r>
      <w:r w:rsidR="004662D2" w:rsidRPr="00A0318E">
        <w:rPr>
          <w:rFonts w:asciiTheme="majorHAnsi" w:hAnsiTheme="majorHAnsi" w:cstheme="majorHAnsi"/>
          <w:b/>
          <w:sz w:val="24"/>
          <w:szCs w:val="24"/>
          <w:lang w:val="sl-SI"/>
        </w:rPr>
        <w:t>zgoraj navedenim opisom.</w:t>
      </w:r>
    </w:p>
    <w:p w14:paraId="342A6365" w14:textId="77777777" w:rsidR="004662D2" w:rsidRPr="00A0318E" w:rsidRDefault="004662D2">
      <w:pPr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5933DFAC" w14:textId="6BA635A9" w:rsidR="004662D2" w:rsidRPr="00A0318E" w:rsidRDefault="004662D2" w:rsidP="00646C97">
      <w:pPr>
        <w:tabs>
          <w:tab w:val="left" w:pos="5134"/>
        </w:tabs>
        <w:rPr>
          <w:rFonts w:asciiTheme="majorHAnsi" w:hAnsiTheme="majorHAnsi" w:cstheme="majorHAnsi"/>
          <w:sz w:val="24"/>
          <w:szCs w:val="24"/>
          <w:lang w:val="sl-SI"/>
        </w:rPr>
      </w:pPr>
      <w:r w:rsidRPr="00A0318E">
        <w:rPr>
          <w:rFonts w:asciiTheme="majorHAnsi" w:hAnsiTheme="majorHAnsi" w:cstheme="majorHAnsi"/>
          <w:sz w:val="24"/>
          <w:szCs w:val="24"/>
          <w:lang w:val="sl-SI"/>
        </w:rPr>
        <w:t>V/na ___________, dne __________</w:t>
      </w:r>
      <w:r w:rsidR="00646C97">
        <w:rPr>
          <w:rFonts w:asciiTheme="majorHAnsi" w:hAnsiTheme="majorHAnsi" w:cstheme="majorHAnsi"/>
          <w:sz w:val="24"/>
          <w:szCs w:val="24"/>
          <w:lang w:val="sl-SI"/>
        </w:rPr>
        <w:tab/>
      </w:r>
      <w:r w:rsidR="00646C97" w:rsidRPr="00646C97">
        <w:rPr>
          <w:rFonts w:asciiTheme="majorHAnsi" w:hAnsiTheme="majorHAnsi" w:cstheme="majorHAnsi"/>
          <w:sz w:val="24"/>
          <w:szCs w:val="24"/>
          <w:lang w:val="sl-SI"/>
        </w:rPr>
        <w:t>Ime in priimek:</w:t>
      </w:r>
      <w:r w:rsidR="00646C97">
        <w:rPr>
          <w:rFonts w:asciiTheme="majorHAnsi" w:hAnsiTheme="majorHAnsi" w:cstheme="majorHAnsi"/>
          <w:sz w:val="24"/>
          <w:szCs w:val="24"/>
          <w:lang w:val="sl-SI"/>
        </w:rPr>
        <w:t xml:space="preserve">  </w:t>
      </w:r>
    </w:p>
    <w:sectPr w:rsidR="004662D2" w:rsidRPr="00A0318E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88F565" w16cid:durableId="1FC256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D77AF" w14:textId="77777777" w:rsidR="000F4CE8" w:rsidRDefault="000F4CE8">
      <w:r>
        <w:separator/>
      </w:r>
    </w:p>
  </w:endnote>
  <w:endnote w:type="continuationSeparator" w:id="0">
    <w:p w14:paraId="0B7E0A2F" w14:textId="77777777" w:rsidR="000F4CE8" w:rsidRDefault="000F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73521554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3E39CF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6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3E39CF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7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37DFF" w14:textId="77777777" w:rsidR="003F3823" w:rsidRPr="003A1EA8" w:rsidRDefault="003F3823" w:rsidP="003F3823">
    <w:pPr>
      <w:spacing w:after="120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3A1EA8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A1EA8" w14:paraId="20FBEF62" w14:textId="77777777" w:rsidTr="009B68F5">
      <w:tc>
        <w:tcPr>
          <w:tcW w:w="4833" w:type="dxa"/>
          <w:shd w:val="clear" w:color="auto" w:fill="auto"/>
        </w:tcPr>
        <w:p w14:paraId="318576EE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A1EA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305363" w14:textId="5D1849FA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E0977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E0977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7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285E213C" w:rsidR="003F3823" w:rsidRPr="003F3823" w:rsidRDefault="003F3823" w:rsidP="003F3823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eastAsia="sl-SI"/>
      </w:rPr>
      <w:drawing>
        <wp:inline distT="0" distB="0" distL="0" distR="0" wp14:anchorId="79DAE54D" wp14:editId="5D9BA452">
          <wp:extent cx="3527690" cy="200924"/>
          <wp:effectExtent l="0" t="0" r="0" b="889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8817" cy="204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AE804" w14:textId="77777777" w:rsidR="000F4CE8" w:rsidRDefault="000F4CE8">
      <w:r>
        <w:separator/>
      </w:r>
    </w:p>
  </w:footnote>
  <w:footnote w:type="continuationSeparator" w:id="0">
    <w:p w14:paraId="0337D1A4" w14:textId="77777777" w:rsidR="000F4CE8" w:rsidRDefault="000F4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4B91" w14:textId="77777777" w:rsidR="00A0318E" w:rsidRPr="003F2117" w:rsidRDefault="00A0318E" w:rsidP="00A0318E">
    <w:pPr>
      <w:jc w:val="center"/>
      <w:rPr>
        <w:rFonts w:asciiTheme="majorHAnsi" w:hAnsiTheme="majorHAnsi" w:cstheme="majorHAnsi"/>
        <w:i/>
        <w:sz w:val="18"/>
      </w:rPr>
    </w:pPr>
    <w:r>
      <w:rPr>
        <w:rFonts w:asciiTheme="majorHAnsi" w:hAnsiTheme="majorHAnsi" w:cstheme="majorHAnsi"/>
        <w:i/>
        <w:sz w:val="18"/>
      </w:rPr>
      <w:t>Multimedijski portal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020AB" w14:textId="746CED75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  <w:r w:rsidRPr="003F3823">
      <w:rPr>
        <w:rFonts w:ascii="Calibri Light" w:eastAsia="Calibri" w:hAnsi="Calibri Light" w:cs="Calibri Light"/>
        <w:bCs w:val="0"/>
        <w:noProof/>
        <w:sz w:val="22"/>
        <w:lang w:val="sl-SI" w:eastAsia="sl-SI"/>
      </w:rPr>
      <w:drawing>
        <wp:anchor distT="0" distB="0" distL="114300" distR="114300" simplePos="0" relativeHeight="251659264" behindDoc="0" locked="0" layoutInCell="1" allowOverlap="1" wp14:anchorId="70325FC7" wp14:editId="559F49D3">
          <wp:simplePos x="0" y="0"/>
          <wp:positionH relativeFrom="margin">
            <wp:posOffset>4841</wp:posOffset>
          </wp:positionH>
          <wp:positionV relativeFrom="paragraph">
            <wp:posOffset>-202648</wp:posOffset>
          </wp:positionV>
          <wp:extent cx="5838305" cy="730155"/>
          <wp:effectExtent l="0" t="0" r="0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8305" cy="730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221D55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25"/>
  </w:num>
  <w:num w:numId="12">
    <w:abstractNumId w:val="12"/>
  </w:num>
  <w:num w:numId="13">
    <w:abstractNumId w:val="16"/>
  </w:num>
  <w:num w:numId="14">
    <w:abstractNumId w:val="32"/>
  </w:num>
  <w:num w:numId="15">
    <w:abstractNumId w:val="6"/>
  </w:num>
  <w:num w:numId="16">
    <w:abstractNumId w:val="18"/>
  </w:num>
  <w:num w:numId="17">
    <w:abstractNumId w:val="31"/>
  </w:num>
  <w:num w:numId="18">
    <w:abstractNumId w:val="17"/>
  </w:num>
  <w:num w:numId="19">
    <w:abstractNumId w:val="27"/>
  </w:num>
  <w:num w:numId="20">
    <w:abstractNumId w:val="23"/>
  </w:num>
  <w:num w:numId="21">
    <w:abstractNumId w:val="33"/>
  </w:num>
  <w:num w:numId="22">
    <w:abstractNumId w:val="15"/>
  </w:num>
  <w:num w:numId="23">
    <w:abstractNumId w:val="22"/>
  </w:num>
  <w:num w:numId="24">
    <w:abstractNumId w:val="26"/>
  </w:num>
  <w:num w:numId="25">
    <w:abstractNumId w:val="30"/>
  </w:num>
  <w:num w:numId="26">
    <w:abstractNumId w:val="13"/>
  </w:num>
  <w:num w:numId="27">
    <w:abstractNumId w:val="34"/>
  </w:num>
  <w:num w:numId="28">
    <w:abstractNumId w:val="19"/>
  </w:num>
  <w:num w:numId="29">
    <w:abstractNumId w:val="28"/>
  </w:num>
  <w:num w:numId="30">
    <w:abstractNumId w:val="20"/>
  </w:num>
  <w:num w:numId="31">
    <w:abstractNumId w:val="11"/>
  </w:num>
  <w:num w:numId="32">
    <w:abstractNumId w:val="24"/>
  </w:num>
  <w:num w:numId="33">
    <w:abstractNumId w:val="21"/>
  </w:num>
  <w:num w:numId="34">
    <w:abstractNumId w:val="35"/>
  </w:num>
  <w:num w:numId="35">
    <w:abstractNumId w:val="1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20D69"/>
    <w:rsid w:val="0032166D"/>
    <w:rsid w:val="00331000"/>
    <w:rsid w:val="00337770"/>
    <w:rsid w:val="00351830"/>
    <w:rsid w:val="003520C5"/>
    <w:rsid w:val="00354B21"/>
    <w:rsid w:val="00361397"/>
    <w:rsid w:val="0036753A"/>
    <w:rsid w:val="0037286B"/>
    <w:rsid w:val="00373A4E"/>
    <w:rsid w:val="003740BF"/>
    <w:rsid w:val="003776FC"/>
    <w:rsid w:val="00385193"/>
    <w:rsid w:val="00390761"/>
    <w:rsid w:val="003A20AC"/>
    <w:rsid w:val="003A6B3B"/>
    <w:rsid w:val="003B131A"/>
    <w:rsid w:val="003B1E5C"/>
    <w:rsid w:val="003B6F67"/>
    <w:rsid w:val="003C027F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36CC"/>
    <w:rsid w:val="005A618E"/>
    <w:rsid w:val="005B299E"/>
    <w:rsid w:val="005B3AED"/>
    <w:rsid w:val="005B3D97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7AD8"/>
    <w:rsid w:val="008111D5"/>
    <w:rsid w:val="00811664"/>
    <w:rsid w:val="0081375D"/>
    <w:rsid w:val="00826E67"/>
    <w:rsid w:val="008276B0"/>
    <w:rsid w:val="00850A61"/>
    <w:rsid w:val="00853AD1"/>
    <w:rsid w:val="0087226A"/>
    <w:rsid w:val="00876DFB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6A59"/>
    <w:rsid w:val="00EB4380"/>
    <w:rsid w:val="00EB66EA"/>
    <w:rsid w:val="00EC3108"/>
    <w:rsid w:val="00EC449D"/>
    <w:rsid w:val="00EC6E56"/>
    <w:rsid w:val="00ED6F34"/>
    <w:rsid w:val="00EE4EA8"/>
    <w:rsid w:val="00EE65AD"/>
    <w:rsid w:val="00EE7164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6900"/>
    <w:rsid w:val="00F97E70"/>
    <w:rsid w:val="00FA1625"/>
    <w:rsid w:val="00FA29EA"/>
    <w:rsid w:val="00FA5E5A"/>
    <w:rsid w:val="00FB3C9D"/>
    <w:rsid w:val="00FB47C1"/>
    <w:rsid w:val="00FB775B"/>
    <w:rsid w:val="00FB7BC4"/>
    <w:rsid w:val="00FC1250"/>
    <w:rsid w:val="00FC3144"/>
    <w:rsid w:val="00FC5525"/>
    <w:rsid w:val="00FC564E"/>
    <w:rsid w:val="00FC5F0B"/>
    <w:rsid w:val="00FD36B1"/>
    <w:rsid w:val="00FE080C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6C97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FE10FD-35EF-4C52-B920-B16E3263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5019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3</cp:revision>
  <cp:lastPrinted>2018-01-22T12:23:00Z</cp:lastPrinted>
  <dcterms:created xsi:type="dcterms:W3CDTF">2019-02-21T09:02:00Z</dcterms:created>
  <dcterms:modified xsi:type="dcterms:W3CDTF">2019-02-21T09:02:00Z</dcterms:modified>
</cp:coreProperties>
</file>